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500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8"/>
        <w:gridCol w:w="4689"/>
      </w:tblGrid>
      <w:tr w:rsidR="001948BA" w:rsidRPr="00A67D09" w:rsidTr="0089089E">
        <w:trPr>
          <w:trHeight w:val="2143"/>
        </w:trPr>
        <w:tc>
          <w:tcPr>
            <w:tcW w:w="4688" w:type="dxa"/>
          </w:tcPr>
          <w:p w:rsidR="001948BA" w:rsidRDefault="001948BA" w:rsidP="008173ED">
            <w:r>
              <w:rPr>
                <w:noProof/>
                <w:lang w:val="en-AU" w:eastAsia="en-AU"/>
              </w:rPr>
              <w:drawing>
                <wp:inline distT="0" distB="0" distL="0" distR="0" wp14:anchorId="49C82E6D" wp14:editId="1FA9E331">
                  <wp:extent cx="2286000" cy="1393992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APHL STACKED (current) 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488" cy="1394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9" w:type="dxa"/>
          </w:tcPr>
          <w:p w:rsidR="001948BA" w:rsidRPr="00A67D09" w:rsidRDefault="001948BA" w:rsidP="008173ED">
            <w:pPr>
              <w:pStyle w:val="CompanyName"/>
              <w:rPr>
                <w:rFonts w:ascii="Arial" w:hAnsi="Arial" w:cs="Arial"/>
                <w:color w:val="92278F"/>
                <w:sz w:val="20"/>
                <w:szCs w:val="20"/>
              </w:rPr>
            </w:pPr>
            <w:r w:rsidRPr="00A67D09">
              <w:rPr>
                <w:rFonts w:ascii="Arial" w:hAnsi="Arial" w:cs="Arial"/>
                <w:color w:val="92278F"/>
                <w:sz w:val="20"/>
                <w:szCs w:val="20"/>
              </w:rPr>
              <w:t>PLEASE RETURN FORM TO:</w:t>
            </w:r>
          </w:p>
          <w:p w:rsidR="001948BA" w:rsidRPr="00A67D09" w:rsidRDefault="001948BA" w:rsidP="008173ED">
            <w:pPr>
              <w:pStyle w:val="CompanyName"/>
              <w:rPr>
                <w:rFonts w:ascii="Arial" w:hAnsi="Arial" w:cs="Arial"/>
                <w:b w:val="0"/>
                <w:color w:val="92278F"/>
                <w:sz w:val="20"/>
                <w:szCs w:val="20"/>
              </w:rPr>
            </w:pPr>
            <w:r w:rsidRPr="00A67D09">
              <w:rPr>
                <w:rFonts w:ascii="Arial" w:hAnsi="Arial" w:cs="Arial"/>
                <w:b w:val="0"/>
                <w:color w:val="92278F"/>
                <w:sz w:val="20"/>
                <w:szCs w:val="20"/>
              </w:rPr>
              <w:t>Phone</w:t>
            </w:r>
            <w:r>
              <w:rPr>
                <w:rFonts w:ascii="Arial" w:hAnsi="Arial" w:cs="Arial"/>
                <w:b w:val="0"/>
                <w:color w:val="92278F"/>
                <w:sz w:val="20"/>
                <w:szCs w:val="20"/>
              </w:rPr>
              <w:t>: 07 4421 7747</w:t>
            </w:r>
          </w:p>
          <w:p w:rsidR="001948BA" w:rsidRPr="00A67D09" w:rsidRDefault="001948BA" w:rsidP="008173ED">
            <w:pPr>
              <w:pStyle w:val="CompanyName"/>
              <w:rPr>
                <w:rFonts w:ascii="Arial" w:hAnsi="Arial" w:cs="Arial"/>
                <w:b w:val="0"/>
                <w:color w:val="92278F"/>
                <w:sz w:val="20"/>
                <w:szCs w:val="20"/>
              </w:rPr>
            </w:pPr>
            <w:r w:rsidRPr="00A67D09">
              <w:rPr>
                <w:rFonts w:ascii="Arial" w:hAnsi="Arial" w:cs="Arial"/>
                <w:b w:val="0"/>
                <w:color w:val="92278F"/>
                <w:sz w:val="20"/>
                <w:szCs w:val="20"/>
              </w:rPr>
              <w:t>Fax: 07 4421 7799</w:t>
            </w:r>
          </w:p>
          <w:p w:rsidR="001948BA" w:rsidRPr="00043547" w:rsidRDefault="001948BA" w:rsidP="008173ED">
            <w:pPr>
              <w:pStyle w:val="CompanyName"/>
              <w:rPr>
                <w:rStyle w:val="Hyperlink"/>
                <w:rFonts w:ascii="Arial" w:hAnsi="Arial" w:cs="Arial"/>
                <w:b w:val="0"/>
                <w:color w:val="56C4C2"/>
                <w:sz w:val="20"/>
                <w:szCs w:val="20"/>
              </w:rPr>
            </w:pPr>
            <w:r w:rsidRPr="00A67D09">
              <w:rPr>
                <w:rFonts w:ascii="Arial" w:hAnsi="Arial" w:cs="Arial"/>
                <w:b w:val="0"/>
                <w:color w:val="92278F"/>
                <w:sz w:val="20"/>
                <w:szCs w:val="20"/>
              </w:rPr>
              <w:t xml:space="preserve">Email: </w:t>
            </w:r>
            <w:r w:rsidRPr="00043547">
              <w:rPr>
                <w:rFonts w:ascii="Arial" w:hAnsi="Arial" w:cs="Arial"/>
                <w:color w:val="56C4C2"/>
                <w:sz w:val="20"/>
                <w:szCs w:val="20"/>
              </w:rPr>
              <w:fldChar w:fldCharType="begin"/>
            </w:r>
            <w:r w:rsidRPr="00043547">
              <w:rPr>
                <w:rFonts w:ascii="Arial" w:hAnsi="Arial" w:cs="Arial"/>
                <w:color w:val="56C4C2"/>
                <w:sz w:val="20"/>
                <w:szCs w:val="20"/>
              </w:rPr>
              <w:instrText xml:space="preserve"> HYPERLINK "mailto:membership@naphl.com.au" </w:instrText>
            </w:r>
            <w:r w:rsidRPr="00043547">
              <w:rPr>
                <w:rFonts w:ascii="Arial" w:hAnsi="Arial" w:cs="Arial"/>
                <w:color w:val="56C4C2"/>
                <w:sz w:val="20"/>
                <w:szCs w:val="20"/>
              </w:rPr>
              <w:fldChar w:fldCharType="separate"/>
            </w:r>
            <w:r w:rsidRPr="00043547">
              <w:rPr>
                <w:rStyle w:val="Hyperlink"/>
                <w:rFonts w:ascii="Arial" w:hAnsi="Arial" w:cs="Arial"/>
                <w:color w:val="56C4C2"/>
                <w:sz w:val="20"/>
                <w:szCs w:val="20"/>
              </w:rPr>
              <w:t>membership@naphl.com.au</w:t>
            </w:r>
          </w:p>
          <w:p w:rsidR="001948BA" w:rsidRPr="00A67D09" w:rsidRDefault="001948BA" w:rsidP="008173ED">
            <w:pPr>
              <w:pStyle w:val="CompanyName"/>
              <w:rPr>
                <w:rFonts w:ascii="Arial Rounded MT Bold" w:hAnsi="Arial Rounded MT Bold" w:cstheme="minorHAnsi"/>
                <w:color w:val="92278F"/>
                <w:sz w:val="20"/>
                <w:szCs w:val="20"/>
              </w:rPr>
            </w:pPr>
            <w:r w:rsidRPr="00043547">
              <w:rPr>
                <w:rFonts w:ascii="Arial" w:hAnsi="Arial" w:cs="Arial"/>
                <w:color w:val="56C4C2"/>
                <w:sz w:val="20"/>
                <w:szCs w:val="20"/>
              </w:rPr>
              <w:fldChar w:fldCharType="end"/>
            </w:r>
            <w:r w:rsidRPr="00A67D09">
              <w:rPr>
                <w:rFonts w:ascii="Arial" w:hAnsi="Arial" w:cs="Arial"/>
                <w:b w:val="0"/>
                <w:color w:val="92278F"/>
                <w:sz w:val="20"/>
                <w:szCs w:val="20"/>
              </w:rPr>
              <w:t>Post: PO Box 7780 Garbutt BC QLD 4814</w:t>
            </w:r>
          </w:p>
          <w:p w:rsidR="001948BA" w:rsidRPr="00A67D09" w:rsidRDefault="001948BA" w:rsidP="0089089E">
            <w:pPr>
              <w:pStyle w:val="Heading1"/>
              <w:jc w:val="right"/>
              <w:rPr>
                <w:rFonts w:ascii="Arial Rounded MT Bold" w:hAnsi="Arial Rounded MT Bold"/>
                <w:color w:val="92278F"/>
                <w:sz w:val="44"/>
                <w:szCs w:val="44"/>
              </w:rPr>
            </w:pPr>
            <w:r w:rsidRPr="00A67D09">
              <w:rPr>
                <w:rFonts w:ascii="Arial Rounded MT Bold" w:hAnsi="Arial Rounded MT Bold"/>
                <w:color w:val="92278F"/>
                <w:sz w:val="44"/>
                <w:szCs w:val="44"/>
              </w:rPr>
              <w:t xml:space="preserve">MEMBERSHIP </w:t>
            </w:r>
            <w:r>
              <w:rPr>
                <w:rFonts w:ascii="Arial Rounded MT Bold" w:hAnsi="Arial Rounded MT Bold"/>
                <w:color w:val="92278F"/>
                <w:sz w:val="44"/>
                <w:szCs w:val="44"/>
              </w:rPr>
              <w:br/>
            </w:r>
            <w:r w:rsidRPr="000220FC">
              <w:rPr>
                <w:rFonts w:ascii="Arial Rounded MT Bold" w:hAnsi="Arial Rounded MT Bold"/>
                <w:color w:val="92278F"/>
                <w:sz w:val="28"/>
                <w:szCs w:val="28"/>
              </w:rPr>
              <w:t>FORM</w:t>
            </w:r>
          </w:p>
        </w:tc>
      </w:tr>
    </w:tbl>
    <w:p w:rsidR="00FF6DA2" w:rsidRPr="0067499E" w:rsidRDefault="00FF6DA2" w:rsidP="00FF6DA2">
      <w:pPr>
        <w:pStyle w:val="Heading2"/>
        <w:jc w:val="left"/>
        <w:rPr>
          <w:rFonts w:ascii="Arial Rounded MT Bold" w:hAnsi="Arial Rounded MT Bold"/>
          <w:b w:val="0"/>
          <w:sz w:val="20"/>
          <w:szCs w:val="20"/>
        </w:rPr>
      </w:pPr>
      <w:r w:rsidRPr="0067499E">
        <w:rPr>
          <w:rFonts w:ascii="Arial Rounded MT Bold" w:hAnsi="Arial Rounded MT Bold"/>
          <w:b w:val="0"/>
          <w:sz w:val="20"/>
          <w:szCs w:val="20"/>
        </w:rPr>
        <w:t>PERSONAL INFORMATION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1134"/>
        <w:gridCol w:w="2694"/>
        <w:gridCol w:w="3831"/>
      </w:tblGrid>
      <w:tr w:rsidR="00FF6DA2" w:rsidRPr="005114CE" w:rsidTr="008173ED">
        <w:trPr>
          <w:trHeight w:val="432"/>
        </w:trPr>
        <w:tc>
          <w:tcPr>
            <w:tcW w:w="1701" w:type="dxa"/>
            <w:vAlign w:val="bottom"/>
          </w:tcPr>
          <w:p w:rsidR="00FF6DA2" w:rsidRPr="0067499E" w:rsidRDefault="00FF6DA2" w:rsidP="008173ED">
            <w:pPr>
              <w:rPr>
                <w:b/>
              </w:rPr>
            </w:pPr>
            <w:r w:rsidRPr="0067499E">
              <w:rPr>
                <w:b/>
              </w:rPr>
              <w:t>NAME: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FF6DA2" w:rsidRPr="008A68AC" w:rsidRDefault="00FF6DA2" w:rsidP="008173ED">
            <w:pPr>
              <w:pStyle w:val="FieldText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:rsidR="00FF6DA2" w:rsidRPr="008A68AC" w:rsidRDefault="00FF6DA2" w:rsidP="008173ED">
            <w:pPr>
              <w:pStyle w:val="FieldText"/>
              <w:rPr>
                <w:sz w:val="24"/>
                <w:szCs w:val="24"/>
              </w:rPr>
            </w:pPr>
            <w:r w:rsidRPr="008A68AC">
              <w:rPr>
                <w:sz w:val="24"/>
                <w:szCs w:val="24"/>
              </w:rPr>
              <w:fldChar w:fldCharType="begin"/>
            </w:r>
            <w:r w:rsidRPr="008A68AC">
              <w:rPr>
                <w:sz w:val="24"/>
                <w:szCs w:val="24"/>
              </w:rPr>
              <w:instrText xml:space="preserve"> MERGEFIELD Forename </w:instrText>
            </w:r>
            <w:r w:rsidRPr="008A68AC">
              <w:rPr>
                <w:sz w:val="24"/>
                <w:szCs w:val="24"/>
              </w:rPr>
              <w:fldChar w:fldCharType="end"/>
            </w:r>
          </w:p>
        </w:tc>
        <w:tc>
          <w:tcPr>
            <w:tcW w:w="3831" w:type="dxa"/>
            <w:tcBorders>
              <w:bottom w:val="single" w:sz="4" w:space="0" w:color="auto"/>
            </w:tcBorders>
            <w:vAlign w:val="bottom"/>
          </w:tcPr>
          <w:p w:rsidR="00FF6DA2" w:rsidRPr="008A68AC" w:rsidRDefault="00FF6DA2" w:rsidP="008173ED">
            <w:pPr>
              <w:pStyle w:val="FieldText"/>
              <w:rPr>
                <w:sz w:val="24"/>
                <w:szCs w:val="24"/>
              </w:rPr>
            </w:pPr>
            <w:r w:rsidRPr="008A68AC">
              <w:rPr>
                <w:sz w:val="24"/>
                <w:szCs w:val="24"/>
              </w:rPr>
              <w:fldChar w:fldCharType="begin"/>
            </w:r>
            <w:r w:rsidRPr="008A68AC">
              <w:rPr>
                <w:sz w:val="24"/>
                <w:szCs w:val="24"/>
              </w:rPr>
              <w:instrText xml:space="preserve"> MERGEFIELD Surname </w:instrText>
            </w:r>
            <w:r w:rsidRPr="008A68AC">
              <w:rPr>
                <w:sz w:val="24"/>
                <w:szCs w:val="24"/>
              </w:rPr>
              <w:fldChar w:fldCharType="end"/>
            </w:r>
          </w:p>
        </w:tc>
      </w:tr>
      <w:tr w:rsidR="00FF6DA2" w:rsidRPr="005114CE" w:rsidTr="008173ED">
        <w:tc>
          <w:tcPr>
            <w:tcW w:w="1701" w:type="dxa"/>
            <w:vAlign w:val="bottom"/>
          </w:tcPr>
          <w:p w:rsidR="00FF6DA2" w:rsidRPr="00D6155E" w:rsidRDefault="00FF6DA2" w:rsidP="008173ED"/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FF6DA2" w:rsidRPr="0067499E" w:rsidRDefault="00FF6DA2" w:rsidP="008173ED">
            <w:pPr>
              <w:pStyle w:val="Heading3"/>
              <w:rPr>
                <w:rFonts w:ascii="Arial Narrow" w:hAnsi="Arial Narrow"/>
                <w:i w:val="0"/>
              </w:rPr>
            </w:pPr>
            <w:r w:rsidRPr="0067499E">
              <w:rPr>
                <w:rFonts w:ascii="Arial Narrow" w:hAnsi="Arial Narrow"/>
                <w:i w:val="0"/>
              </w:rPr>
              <w:t>Title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vAlign w:val="bottom"/>
          </w:tcPr>
          <w:p w:rsidR="00FF6DA2" w:rsidRPr="0067499E" w:rsidRDefault="00FF6DA2" w:rsidP="008173ED">
            <w:pPr>
              <w:pStyle w:val="Heading3"/>
              <w:rPr>
                <w:rFonts w:ascii="Arial Narrow" w:hAnsi="Arial Narrow"/>
                <w:i w:val="0"/>
              </w:rPr>
            </w:pPr>
            <w:r w:rsidRPr="0067499E">
              <w:rPr>
                <w:rFonts w:ascii="Arial Narrow" w:hAnsi="Arial Narrow"/>
                <w:i w:val="0"/>
              </w:rPr>
              <w:t>First</w:t>
            </w:r>
          </w:p>
        </w:tc>
        <w:tc>
          <w:tcPr>
            <w:tcW w:w="3831" w:type="dxa"/>
            <w:tcBorders>
              <w:top w:val="single" w:sz="4" w:space="0" w:color="auto"/>
            </w:tcBorders>
            <w:vAlign w:val="bottom"/>
          </w:tcPr>
          <w:p w:rsidR="00FF6DA2" w:rsidRPr="0067499E" w:rsidRDefault="00FF6DA2" w:rsidP="008173ED">
            <w:pPr>
              <w:pStyle w:val="Heading3"/>
              <w:rPr>
                <w:rFonts w:ascii="Arial Narrow" w:hAnsi="Arial Narrow"/>
                <w:i w:val="0"/>
              </w:rPr>
            </w:pPr>
            <w:r w:rsidRPr="0067499E">
              <w:rPr>
                <w:rFonts w:ascii="Arial Narrow" w:hAnsi="Arial Narrow"/>
                <w:i w:val="0"/>
              </w:rPr>
              <w:t>Last</w:t>
            </w:r>
          </w:p>
        </w:tc>
      </w:tr>
    </w:tbl>
    <w:p w:rsidR="00FF6DA2" w:rsidRDefault="00FF6DA2" w:rsidP="00F80683">
      <w:pPr>
        <w:rPr>
          <w:rFonts w:asciiTheme="majorHAnsi" w:hAnsiTheme="majorHAnsi" w:cstheme="majorHAnsi"/>
          <w:color w:val="000000" w:themeColor="text1"/>
          <w:sz w:val="14"/>
          <w:szCs w:val="14"/>
        </w:rPr>
      </w:pPr>
    </w:p>
    <w:p w:rsidR="00EF28DB" w:rsidRPr="0067499E" w:rsidRDefault="007E1544" w:rsidP="00D62954">
      <w:pPr>
        <w:pStyle w:val="Heading2"/>
        <w:tabs>
          <w:tab w:val="left" w:pos="3300"/>
        </w:tabs>
        <w:jc w:val="left"/>
        <w:rPr>
          <w:rFonts w:ascii="Arial Rounded MT Bold" w:hAnsi="Arial Rounded MT Bold"/>
          <w:b w:val="0"/>
          <w:sz w:val="20"/>
          <w:szCs w:val="20"/>
        </w:rPr>
      </w:pPr>
      <w:r>
        <w:rPr>
          <w:rFonts w:ascii="Arial Rounded MT Bold" w:hAnsi="Arial Rounded MT Bold"/>
          <w:b w:val="0"/>
          <w:sz w:val="20"/>
          <w:szCs w:val="20"/>
        </w:rPr>
        <w:t>A</w:t>
      </w:r>
      <w:r w:rsidR="00DC096A" w:rsidRPr="0067499E">
        <w:rPr>
          <w:rFonts w:ascii="Arial Rounded MT Bold" w:hAnsi="Arial Rounded MT Bold"/>
          <w:b w:val="0"/>
          <w:sz w:val="20"/>
          <w:szCs w:val="20"/>
        </w:rPr>
        <w:t>DDITIONAL INFORMATION</w:t>
      </w:r>
      <w:r w:rsidR="00DC096A" w:rsidRPr="0067499E">
        <w:rPr>
          <w:rFonts w:ascii="Arial Rounded MT Bold" w:hAnsi="Arial Rounded MT Bold"/>
          <w:b w:val="0"/>
          <w:sz w:val="20"/>
          <w:szCs w:val="20"/>
        </w:rPr>
        <w:tab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7659"/>
      </w:tblGrid>
      <w:tr w:rsidR="00EF28DB" w:rsidRPr="0067499E" w:rsidTr="008F0E68">
        <w:trPr>
          <w:trHeight w:val="432"/>
        </w:trPr>
        <w:tc>
          <w:tcPr>
            <w:tcW w:w="1701" w:type="dxa"/>
            <w:vAlign w:val="bottom"/>
          </w:tcPr>
          <w:p w:rsidR="00EF28DB" w:rsidRPr="0067499E" w:rsidRDefault="00DC096A" w:rsidP="008F0E68">
            <w:pPr>
              <w:rPr>
                <w:b/>
              </w:rPr>
            </w:pPr>
            <w:r w:rsidRPr="0067499E">
              <w:rPr>
                <w:b/>
              </w:rPr>
              <w:t>POSITION:</w:t>
            </w:r>
          </w:p>
        </w:tc>
        <w:tc>
          <w:tcPr>
            <w:tcW w:w="7659" w:type="dxa"/>
            <w:tcBorders>
              <w:bottom w:val="single" w:sz="4" w:space="0" w:color="auto"/>
            </w:tcBorders>
            <w:vAlign w:val="bottom"/>
          </w:tcPr>
          <w:p w:rsidR="00EF28DB" w:rsidRPr="008A68AC" w:rsidRDefault="00DC096A" w:rsidP="00ED6DD3">
            <w:pPr>
              <w:pStyle w:val="FieldText"/>
              <w:rPr>
                <w:sz w:val="24"/>
                <w:szCs w:val="24"/>
              </w:rPr>
            </w:pPr>
            <w:r w:rsidRPr="008A68AC">
              <w:rPr>
                <w:sz w:val="24"/>
                <w:szCs w:val="24"/>
              </w:rPr>
              <w:fldChar w:fldCharType="begin"/>
            </w:r>
            <w:r w:rsidRPr="008A68AC">
              <w:rPr>
                <w:sz w:val="24"/>
                <w:szCs w:val="24"/>
              </w:rPr>
              <w:instrText xml:space="preserve"> MERGEFIELD Job_Title </w:instrText>
            </w:r>
            <w:r w:rsidRPr="008A68AC">
              <w:rPr>
                <w:sz w:val="24"/>
                <w:szCs w:val="24"/>
              </w:rPr>
              <w:fldChar w:fldCharType="end"/>
            </w:r>
          </w:p>
        </w:tc>
      </w:tr>
    </w:tbl>
    <w:p w:rsidR="00EF28DB" w:rsidRPr="0067499E" w:rsidRDefault="003E4205" w:rsidP="00EF28DB">
      <w:pPr>
        <w:rPr>
          <w:b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7659"/>
      </w:tblGrid>
      <w:tr w:rsidR="00EF28DB" w:rsidRPr="0067499E" w:rsidTr="008F0E68">
        <w:trPr>
          <w:trHeight w:val="432"/>
        </w:trPr>
        <w:tc>
          <w:tcPr>
            <w:tcW w:w="1701" w:type="dxa"/>
            <w:vAlign w:val="bottom"/>
          </w:tcPr>
          <w:p w:rsidR="00EF28DB" w:rsidRPr="0067499E" w:rsidRDefault="00DC096A" w:rsidP="008F0E68">
            <w:pPr>
              <w:rPr>
                <w:b/>
              </w:rPr>
            </w:pPr>
            <w:r w:rsidRPr="0067499E">
              <w:rPr>
                <w:b/>
              </w:rPr>
              <w:t>ORGANISATION NAME:</w:t>
            </w:r>
          </w:p>
        </w:tc>
        <w:tc>
          <w:tcPr>
            <w:tcW w:w="7659" w:type="dxa"/>
            <w:tcBorders>
              <w:bottom w:val="single" w:sz="4" w:space="0" w:color="auto"/>
            </w:tcBorders>
            <w:vAlign w:val="bottom"/>
          </w:tcPr>
          <w:p w:rsidR="00EF28DB" w:rsidRPr="008A68AC" w:rsidRDefault="003E4205" w:rsidP="008F0E68">
            <w:pPr>
              <w:pStyle w:val="FieldText"/>
              <w:rPr>
                <w:sz w:val="24"/>
                <w:szCs w:val="24"/>
              </w:rPr>
            </w:pPr>
          </w:p>
        </w:tc>
      </w:tr>
    </w:tbl>
    <w:p w:rsidR="00EF28DB" w:rsidRPr="00EF28DB" w:rsidRDefault="003E4205" w:rsidP="00EF28DB"/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6164"/>
        <w:gridCol w:w="1495"/>
      </w:tblGrid>
      <w:tr w:rsidR="00277CF7" w:rsidRPr="005114CE" w:rsidTr="008F0E68">
        <w:trPr>
          <w:trHeight w:val="288"/>
        </w:trPr>
        <w:tc>
          <w:tcPr>
            <w:tcW w:w="1701" w:type="dxa"/>
            <w:vAlign w:val="bottom"/>
          </w:tcPr>
          <w:p w:rsidR="00EF28DB" w:rsidRDefault="003E4205" w:rsidP="002B652C"/>
          <w:p w:rsidR="00A82BA3" w:rsidRPr="0067499E" w:rsidRDefault="00DC096A" w:rsidP="002B652C">
            <w:pPr>
              <w:rPr>
                <w:b/>
              </w:rPr>
            </w:pPr>
            <w:r w:rsidRPr="0067499E">
              <w:rPr>
                <w:b/>
              </w:rPr>
              <w:t>ADDRESS:</w:t>
            </w:r>
          </w:p>
        </w:tc>
        <w:tc>
          <w:tcPr>
            <w:tcW w:w="6164" w:type="dxa"/>
            <w:tcBorders>
              <w:bottom w:val="single" w:sz="4" w:space="0" w:color="auto"/>
            </w:tcBorders>
            <w:vAlign w:val="bottom"/>
          </w:tcPr>
          <w:p w:rsidR="00A82BA3" w:rsidRPr="009C220D" w:rsidRDefault="003E4205" w:rsidP="00440CD8">
            <w:pPr>
              <w:pStyle w:val="FieldText"/>
            </w:pPr>
          </w:p>
        </w:tc>
        <w:tc>
          <w:tcPr>
            <w:tcW w:w="1495" w:type="dxa"/>
            <w:tcBorders>
              <w:bottom w:val="single" w:sz="4" w:space="0" w:color="auto"/>
            </w:tcBorders>
            <w:vAlign w:val="bottom"/>
          </w:tcPr>
          <w:p w:rsidR="00A82BA3" w:rsidRPr="009C220D" w:rsidRDefault="003E4205" w:rsidP="00440CD8">
            <w:pPr>
              <w:pStyle w:val="FieldText"/>
            </w:pPr>
          </w:p>
        </w:tc>
      </w:tr>
      <w:tr w:rsidR="002B652C" w:rsidRPr="005114CE" w:rsidTr="008F0E68">
        <w:tc>
          <w:tcPr>
            <w:tcW w:w="1701" w:type="dxa"/>
            <w:vAlign w:val="bottom"/>
          </w:tcPr>
          <w:p w:rsidR="002B652C" w:rsidRPr="0067499E" w:rsidRDefault="003E4205" w:rsidP="002B652C">
            <w:pPr>
              <w:rPr>
                <w:rFonts w:ascii="Arial Narrow" w:hAnsi="Arial Narrow"/>
              </w:rPr>
            </w:pPr>
          </w:p>
        </w:tc>
        <w:tc>
          <w:tcPr>
            <w:tcW w:w="6164" w:type="dxa"/>
            <w:tcBorders>
              <w:top w:val="single" w:sz="4" w:space="0" w:color="auto"/>
            </w:tcBorders>
            <w:vAlign w:val="bottom"/>
          </w:tcPr>
          <w:p w:rsidR="002B652C" w:rsidRPr="0067499E" w:rsidRDefault="00DC096A" w:rsidP="001973AA">
            <w:pPr>
              <w:pStyle w:val="Heading3"/>
              <w:rPr>
                <w:rFonts w:ascii="Arial Narrow" w:hAnsi="Arial Narrow"/>
                <w:i w:val="0"/>
              </w:rPr>
            </w:pPr>
            <w:r w:rsidRPr="0067499E">
              <w:rPr>
                <w:rFonts w:ascii="Arial Narrow" w:hAnsi="Arial Narrow"/>
                <w:i w:val="0"/>
              </w:rPr>
              <w:t>Street Address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vAlign w:val="bottom"/>
          </w:tcPr>
          <w:p w:rsidR="002B652C" w:rsidRPr="001973AA" w:rsidRDefault="003E4205" w:rsidP="001973AA">
            <w:pPr>
              <w:pStyle w:val="Heading3"/>
            </w:pPr>
          </w:p>
        </w:tc>
      </w:tr>
    </w:tbl>
    <w:p w:rsidR="002B652C" w:rsidRDefault="003E4205"/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4991"/>
        <w:gridCol w:w="1173"/>
        <w:gridCol w:w="1495"/>
      </w:tblGrid>
      <w:tr w:rsidR="00C76039" w:rsidRPr="005114CE" w:rsidTr="008F0E68">
        <w:trPr>
          <w:trHeight w:val="288"/>
        </w:trPr>
        <w:tc>
          <w:tcPr>
            <w:tcW w:w="1701" w:type="dxa"/>
            <w:vAlign w:val="bottom"/>
          </w:tcPr>
          <w:p w:rsidR="00C76039" w:rsidRPr="005114CE" w:rsidRDefault="003E4205" w:rsidP="002B652C"/>
        </w:tc>
        <w:tc>
          <w:tcPr>
            <w:tcW w:w="4991" w:type="dxa"/>
            <w:tcBorders>
              <w:bottom w:val="single" w:sz="4" w:space="0" w:color="auto"/>
            </w:tcBorders>
            <w:vAlign w:val="bottom"/>
          </w:tcPr>
          <w:p w:rsidR="00C76039" w:rsidRPr="009C220D" w:rsidRDefault="003E4205" w:rsidP="00440CD8">
            <w:pPr>
              <w:pStyle w:val="FieldText"/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:rsidR="00C76039" w:rsidRPr="005114CE" w:rsidRDefault="003E4205" w:rsidP="00440CD8">
            <w:pPr>
              <w:pStyle w:val="FieldText"/>
            </w:pPr>
          </w:p>
        </w:tc>
        <w:tc>
          <w:tcPr>
            <w:tcW w:w="1495" w:type="dxa"/>
            <w:tcBorders>
              <w:bottom w:val="single" w:sz="4" w:space="0" w:color="auto"/>
            </w:tcBorders>
            <w:vAlign w:val="bottom"/>
          </w:tcPr>
          <w:p w:rsidR="00C76039" w:rsidRPr="005114CE" w:rsidRDefault="003E4205" w:rsidP="00440CD8">
            <w:pPr>
              <w:pStyle w:val="FieldText"/>
            </w:pPr>
          </w:p>
        </w:tc>
      </w:tr>
      <w:tr w:rsidR="00CA3D86" w:rsidRPr="005114CE" w:rsidTr="008F0E68">
        <w:trPr>
          <w:gridAfter w:val="2"/>
          <w:wAfter w:w="2668" w:type="dxa"/>
        </w:trPr>
        <w:tc>
          <w:tcPr>
            <w:tcW w:w="1701" w:type="dxa"/>
            <w:vAlign w:val="bottom"/>
          </w:tcPr>
          <w:p w:rsidR="00CA3D86" w:rsidRPr="0067499E" w:rsidRDefault="003E4205" w:rsidP="002B652C">
            <w:pPr>
              <w:rPr>
                <w:rFonts w:ascii="Arial Narrow" w:hAnsi="Arial Narrow"/>
              </w:rPr>
            </w:pPr>
          </w:p>
        </w:tc>
        <w:tc>
          <w:tcPr>
            <w:tcW w:w="4991" w:type="dxa"/>
            <w:tcBorders>
              <w:top w:val="single" w:sz="4" w:space="0" w:color="auto"/>
            </w:tcBorders>
            <w:vAlign w:val="bottom"/>
          </w:tcPr>
          <w:p w:rsidR="00CA3D86" w:rsidRPr="0067499E" w:rsidRDefault="00DC096A" w:rsidP="001973AA">
            <w:pPr>
              <w:pStyle w:val="Heading3"/>
              <w:rPr>
                <w:rFonts w:ascii="Arial Narrow" w:hAnsi="Arial Narrow"/>
                <w:i w:val="0"/>
              </w:rPr>
            </w:pPr>
            <w:r w:rsidRPr="0067499E">
              <w:rPr>
                <w:rFonts w:ascii="Arial Narrow" w:hAnsi="Arial Narrow"/>
                <w:i w:val="0"/>
              </w:rPr>
              <w:t>Postal (if different)</w:t>
            </w:r>
          </w:p>
        </w:tc>
      </w:tr>
    </w:tbl>
    <w:p w:rsidR="002B652C" w:rsidRDefault="003E4205"/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3686"/>
        <w:gridCol w:w="3973"/>
      </w:tblGrid>
      <w:tr w:rsidR="0052131E" w:rsidRPr="009C220D" w:rsidTr="0052131E">
        <w:trPr>
          <w:trHeight w:val="288"/>
        </w:trPr>
        <w:tc>
          <w:tcPr>
            <w:tcW w:w="1701" w:type="dxa"/>
            <w:vAlign w:val="bottom"/>
          </w:tcPr>
          <w:p w:rsidR="0052131E" w:rsidRDefault="003E4205" w:rsidP="0067499E"/>
          <w:p w:rsidR="0052131E" w:rsidRPr="0067499E" w:rsidRDefault="00DC096A" w:rsidP="0067499E">
            <w:pPr>
              <w:rPr>
                <w:b/>
              </w:rPr>
            </w:pPr>
            <w:r w:rsidRPr="0067499E">
              <w:rPr>
                <w:b/>
              </w:rPr>
              <w:t>CONTACT: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bottom"/>
          </w:tcPr>
          <w:p w:rsidR="0052131E" w:rsidRPr="009C220D" w:rsidRDefault="003E4205" w:rsidP="0067499E">
            <w:pPr>
              <w:pStyle w:val="FieldText"/>
            </w:pPr>
          </w:p>
        </w:tc>
        <w:tc>
          <w:tcPr>
            <w:tcW w:w="3973" w:type="dxa"/>
            <w:tcBorders>
              <w:bottom w:val="single" w:sz="4" w:space="0" w:color="auto"/>
            </w:tcBorders>
            <w:vAlign w:val="bottom"/>
          </w:tcPr>
          <w:p w:rsidR="0052131E" w:rsidRPr="009C220D" w:rsidRDefault="003E4205" w:rsidP="0067499E">
            <w:pPr>
              <w:pStyle w:val="FieldText"/>
            </w:pPr>
          </w:p>
        </w:tc>
      </w:tr>
      <w:tr w:rsidR="0052131E" w:rsidRPr="0067499E" w:rsidTr="0052131E">
        <w:tc>
          <w:tcPr>
            <w:tcW w:w="1701" w:type="dxa"/>
            <w:vAlign w:val="bottom"/>
          </w:tcPr>
          <w:p w:rsidR="0052131E" w:rsidRPr="0067499E" w:rsidRDefault="003E4205" w:rsidP="0067499E">
            <w:pPr>
              <w:rPr>
                <w:rFonts w:ascii="Arial Narrow" w:hAnsi="Arial Narrow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52131E" w:rsidRPr="0067499E" w:rsidRDefault="00DC096A" w:rsidP="0067499E">
            <w:pPr>
              <w:pStyle w:val="Heading3"/>
              <w:rPr>
                <w:rFonts w:ascii="Arial Narrow" w:hAnsi="Arial Narrow"/>
                <w:i w:val="0"/>
              </w:rPr>
            </w:pPr>
            <w:r w:rsidRPr="0067499E">
              <w:rPr>
                <w:rFonts w:ascii="Arial Narrow" w:hAnsi="Arial Narrow"/>
                <w:i w:val="0"/>
              </w:rPr>
              <w:t>Phone</w:t>
            </w:r>
          </w:p>
        </w:tc>
        <w:tc>
          <w:tcPr>
            <w:tcW w:w="3973" w:type="dxa"/>
            <w:tcBorders>
              <w:top w:val="single" w:sz="4" w:space="0" w:color="auto"/>
            </w:tcBorders>
            <w:vAlign w:val="bottom"/>
          </w:tcPr>
          <w:p w:rsidR="0052131E" w:rsidRPr="0067499E" w:rsidRDefault="00DC096A" w:rsidP="0067499E">
            <w:pPr>
              <w:pStyle w:val="Heading3"/>
              <w:rPr>
                <w:rFonts w:ascii="Arial Narrow" w:hAnsi="Arial Narrow"/>
                <w:i w:val="0"/>
              </w:rPr>
            </w:pPr>
            <w:r w:rsidRPr="0067499E">
              <w:rPr>
                <w:rFonts w:ascii="Arial Narrow" w:hAnsi="Arial Narrow"/>
                <w:i w:val="0"/>
              </w:rPr>
              <w:t>Mobile</w:t>
            </w:r>
          </w:p>
        </w:tc>
      </w:tr>
    </w:tbl>
    <w:p w:rsidR="0000525E" w:rsidRPr="0067499E" w:rsidRDefault="003E4205">
      <w:pPr>
        <w:rPr>
          <w:rFonts w:ascii="Arial Narrow" w:hAnsi="Arial Narrow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7659"/>
      </w:tblGrid>
      <w:tr w:rsidR="0052131E" w:rsidRPr="0067499E" w:rsidTr="0052131E">
        <w:trPr>
          <w:trHeight w:val="288"/>
        </w:trPr>
        <w:tc>
          <w:tcPr>
            <w:tcW w:w="1701" w:type="dxa"/>
            <w:vAlign w:val="bottom"/>
          </w:tcPr>
          <w:p w:rsidR="0052131E" w:rsidRPr="0067499E" w:rsidRDefault="003E4205" w:rsidP="0067499E">
            <w:pPr>
              <w:rPr>
                <w:rFonts w:ascii="Arial Narrow" w:hAnsi="Arial Narrow"/>
              </w:rPr>
            </w:pPr>
          </w:p>
        </w:tc>
        <w:tc>
          <w:tcPr>
            <w:tcW w:w="7659" w:type="dxa"/>
            <w:tcBorders>
              <w:bottom w:val="single" w:sz="4" w:space="0" w:color="auto"/>
            </w:tcBorders>
            <w:vAlign w:val="bottom"/>
          </w:tcPr>
          <w:p w:rsidR="0052131E" w:rsidRPr="0067499E" w:rsidRDefault="003E4205" w:rsidP="0067499E">
            <w:pPr>
              <w:pStyle w:val="FieldText"/>
              <w:rPr>
                <w:rFonts w:ascii="Arial Narrow" w:hAnsi="Arial Narrow"/>
              </w:rPr>
            </w:pPr>
          </w:p>
        </w:tc>
      </w:tr>
      <w:tr w:rsidR="0052131E" w:rsidRPr="0067499E" w:rsidTr="0052131E">
        <w:tc>
          <w:tcPr>
            <w:tcW w:w="1701" w:type="dxa"/>
            <w:vAlign w:val="bottom"/>
          </w:tcPr>
          <w:p w:rsidR="0052131E" w:rsidRPr="0067499E" w:rsidRDefault="003E4205" w:rsidP="0067499E">
            <w:pPr>
              <w:rPr>
                <w:rFonts w:ascii="Arial Narrow" w:hAnsi="Arial Narrow"/>
              </w:rPr>
            </w:pPr>
          </w:p>
        </w:tc>
        <w:tc>
          <w:tcPr>
            <w:tcW w:w="7659" w:type="dxa"/>
            <w:tcBorders>
              <w:top w:val="single" w:sz="4" w:space="0" w:color="auto"/>
            </w:tcBorders>
            <w:vAlign w:val="bottom"/>
          </w:tcPr>
          <w:p w:rsidR="0052131E" w:rsidRPr="0067499E" w:rsidRDefault="00DC096A" w:rsidP="0067499E">
            <w:pPr>
              <w:pStyle w:val="Heading3"/>
              <w:rPr>
                <w:rFonts w:ascii="Arial Narrow" w:hAnsi="Arial Narrow"/>
                <w:i w:val="0"/>
              </w:rPr>
            </w:pPr>
            <w:r w:rsidRPr="0067499E">
              <w:rPr>
                <w:rFonts w:ascii="Arial Narrow" w:hAnsi="Arial Narrow"/>
                <w:i w:val="0"/>
              </w:rPr>
              <w:t>Email</w:t>
            </w:r>
          </w:p>
        </w:tc>
      </w:tr>
    </w:tbl>
    <w:p w:rsidR="0052131E" w:rsidRDefault="003E4205"/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7659"/>
      </w:tblGrid>
      <w:tr w:rsidR="008E72CF" w:rsidRPr="005114CE" w:rsidTr="00BA2FDA">
        <w:trPr>
          <w:trHeight w:val="432"/>
        </w:trPr>
        <w:tc>
          <w:tcPr>
            <w:tcW w:w="1701" w:type="dxa"/>
            <w:vAlign w:val="bottom"/>
          </w:tcPr>
          <w:p w:rsidR="008E72CF" w:rsidRPr="0067499E" w:rsidRDefault="00DC096A" w:rsidP="002B652C">
            <w:pPr>
              <w:rPr>
                <w:b/>
              </w:rPr>
            </w:pPr>
            <w:r w:rsidRPr="0067499E">
              <w:rPr>
                <w:b/>
              </w:rPr>
              <w:t>QUALIFICATIONS:</w:t>
            </w:r>
          </w:p>
        </w:tc>
        <w:tc>
          <w:tcPr>
            <w:tcW w:w="7659" w:type="dxa"/>
            <w:tcBorders>
              <w:bottom w:val="single" w:sz="4" w:space="0" w:color="auto"/>
            </w:tcBorders>
            <w:vAlign w:val="bottom"/>
          </w:tcPr>
          <w:p w:rsidR="008E72CF" w:rsidRPr="008E72CF" w:rsidRDefault="003E4205" w:rsidP="00937437">
            <w:pPr>
              <w:pStyle w:val="FieldText"/>
            </w:pPr>
          </w:p>
        </w:tc>
      </w:tr>
    </w:tbl>
    <w:p w:rsidR="00043547" w:rsidRDefault="00043547" w:rsidP="00043547">
      <w:pPr>
        <w:rPr>
          <w:rFonts w:ascii="Arial Rounded MT Bold" w:hAnsi="Arial Rounded MT Bold"/>
          <w:color w:val="92278F"/>
          <w:sz w:val="21"/>
          <w:szCs w:val="21"/>
        </w:rPr>
      </w:pPr>
      <w:r>
        <w:rPr>
          <w:rFonts w:ascii="Arial Rounded MT Bold" w:hAnsi="Arial Rounded MT Bold"/>
          <w:color w:val="92278F"/>
          <w:sz w:val="21"/>
          <w:szCs w:val="21"/>
        </w:rPr>
        <w:br/>
      </w:r>
      <w:r w:rsidRPr="00043547">
        <w:rPr>
          <w:rFonts w:ascii="Arial Rounded MT Bold" w:hAnsi="Arial Rounded MT Bold"/>
          <w:color w:val="92278F"/>
          <w:sz w:val="21"/>
          <w:szCs w:val="21"/>
        </w:rPr>
        <w:t>Please include a copy of your current certificate of registration with your application form</w:t>
      </w:r>
    </w:p>
    <w:p w:rsidR="003E4205" w:rsidRDefault="003E4205" w:rsidP="00043547">
      <w:pPr>
        <w:rPr>
          <w:rFonts w:ascii="Arial Rounded MT Bold" w:hAnsi="Arial Rounded MT Bold"/>
          <w:color w:val="92278F"/>
          <w:sz w:val="21"/>
          <w:szCs w:val="21"/>
        </w:rPr>
      </w:pPr>
    </w:p>
    <w:p w:rsidR="003E4205" w:rsidRDefault="003E4205" w:rsidP="007E1544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Applying for Membership Type 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5367"/>
        <w:gridCol w:w="567"/>
        <w:gridCol w:w="3406"/>
      </w:tblGrid>
      <w:tr w:rsidR="003E4205" w:rsidRPr="00937437" w:rsidTr="00344284">
        <w:trPr>
          <w:trHeight w:val="288"/>
        </w:trPr>
        <w:tc>
          <w:tcPr>
            <w:tcW w:w="20" w:type="dxa"/>
            <w:vAlign w:val="bottom"/>
          </w:tcPr>
          <w:p w:rsidR="003E4205" w:rsidRPr="005114CE" w:rsidRDefault="003E4205" w:rsidP="00344284">
            <w:pPr>
              <w:pStyle w:val="FieldText"/>
            </w:pPr>
          </w:p>
        </w:tc>
        <w:tc>
          <w:tcPr>
            <w:tcW w:w="5367" w:type="dxa"/>
            <w:tcBorders>
              <w:bottom w:val="single" w:sz="4" w:space="0" w:color="auto"/>
            </w:tcBorders>
            <w:vAlign w:val="bottom"/>
          </w:tcPr>
          <w:p w:rsidR="003E4205" w:rsidRDefault="003E4205" w:rsidP="00344284">
            <w:pPr>
              <w:pStyle w:val="FieldText"/>
            </w:pPr>
          </w:p>
          <w:p w:rsidR="003E4205" w:rsidRPr="008F0E68" w:rsidRDefault="003E4205" w:rsidP="00344284"/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3E4205" w:rsidRPr="00937437" w:rsidRDefault="003E4205" w:rsidP="00344284">
            <w:pPr>
              <w:pStyle w:val="FieldText"/>
            </w:pPr>
          </w:p>
        </w:tc>
        <w:tc>
          <w:tcPr>
            <w:tcW w:w="3406" w:type="dxa"/>
            <w:tcBorders>
              <w:bottom w:val="single" w:sz="4" w:space="0" w:color="auto"/>
            </w:tcBorders>
            <w:vAlign w:val="bottom"/>
          </w:tcPr>
          <w:p w:rsidR="003E4205" w:rsidRPr="00937437" w:rsidRDefault="003E4205" w:rsidP="00344284">
            <w:pPr>
              <w:pStyle w:val="FieldText"/>
            </w:pPr>
          </w:p>
        </w:tc>
      </w:tr>
    </w:tbl>
    <w:p w:rsidR="007E1544" w:rsidRDefault="00DC096A" w:rsidP="007E1544">
      <w:pPr>
        <w:rPr>
          <w:b/>
          <w:sz w:val="20"/>
          <w:szCs w:val="20"/>
        </w:rPr>
      </w:pPr>
      <w:bookmarkStart w:id="0" w:name="_GoBack"/>
      <w:bookmarkEnd w:id="0"/>
      <w:r w:rsidRPr="007D1366">
        <w:rPr>
          <w:b/>
          <w:sz w:val="20"/>
          <w:szCs w:val="20"/>
        </w:rPr>
        <w:t>Would you like to receive publications and information</w:t>
      </w:r>
      <w:r w:rsidR="007E1544">
        <w:rPr>
          <w:b/>
          <w:sz w:val="20"/>
          <w:szCs w:val="20"/>
        </w:rPr>
        <w:t xml:space="preserve">?  </w:t>
      </w:r>
      <w:r w:rsidR="000220FC">
        <w:rPr>
          <w:b/>
          <w:sz w:val="20"/>
          <w:szCs w:val="20"/>
        </w:rPr>
        <w:t xml:space="preserve">                                         </w:t>
      </w:r>
      <w:r w:rsidR="007E1544" w:rsidRPr="007D1366">
        <w:rPr>
          <w:b/>
          <w:sz w:val="22"/>
          <w:szCs w:val="22"/>
        </w:rPr>
        <w:t>YES</w:t>
      </w:r>
      <w:r w:rsidR="007E1544">
        <w:rPr>
          <w:sz w:val="22"/>
          <w:szCs w:val="22"/>
        </w:rPr>
        <w:t xml:space="preserve"> </w:t>
      </w:r>
      <w:r w:rsidR="007E1544" w:rsidRPr="00242546">
        <w:rPr>
          <w:rFonts w:cstheme="minorHAnsi"/>
          <w:sz w:val="44"/>
          <w:szCs w:val="44"/>
        </w:rPr>
        <w:t>□</w:t>
      </w:r>
      <w:r w:rsidR="007E1544">
        <w:rPr>
          <w:rFonts w:cstheme="minorHAnsi"/>
          <w:sz w:val="22"/>
          <w:szCs w:val="22"/>
        </w:rPr>
        <w:t xml:space="preserve">   </w:t>
      </w:r>
      <w:r w:rsidR="007E1544" w:rsidRPr="007D1366">
        <w:rPr>
          <w:rFonts w:cstheme="minorHAnsi"/>
          <w:b/>
          <w:sz w:val="22"/>
          <w:szCs w:val="22"/>
        </w:rPr>
        <w:t>NO</w:t>
      </w:r>
      <w:r w:rsidR="007E1544">
        <w:rPr>
          <w:rFonts w:cstheme="minorHAnsi"/>
          <w:sz w:val="22"/>
          <w:szCs w:val="22"/>
        </w:rPr>
        <w:t xml:space="preserve"> </w:t>
      </w:r>
      <w:r w:rsidR="007E1544" w:rsidRPr="00242546">
        <w:rPr>
          <w:rFonts w:cstheme="minorHAnsi"/>
          <w:sz w:val="44"/>
          <w:szCs w:val="44"/>
        </w:rPr>
        <w:t>□</w:t>
      </w:r>
    </w:p>
    <w:p w:rsidR="008F0E68" w:rsidRPr="007E1544" w:rsidRDefault="007E1544" w:rsidP="007E1544">
      <w:pPr>
        <w:rPr>
          <w:b/>
          <w:sz w:val="20"/>
          <w:szCs w:val="20"/>
        </w:rPr>
      </w:pPr>
      <w:r>
        <w:rPr>
          <w:b/>
          <w:sz w:val="20"/>
          <w:szCs w:val="20"/>
        </w:rPr>
        <w:t>How would you like to receive these</w:t>
      </w:r>
      <w:r w:rsidR="00DC096A" w:rsidRPr="007D1366">
        <w:rPr>
          <w:b/>
          <w:sz w:val="20"/>
          <w:szCs w:val="20"/>
        </w:rPr>
        <w:t>?</w:t>
      </w:r>
      <w:r w:rsidR="00DC096A" w:rsidRPr="007D1366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 w:rsidR="00043547">
        <w:rPr>
          <w:sz w:val="22"/>
          <w:szCs w:val="22"/>
        </w:rPr>
        <w:t xml:space="preserve">     </w:t>
      </w:r>
      <w:r w:rsidR="000220FC">
        <w:rPr>
          <w:sz w:val="22"/>
          <w:szCs w:val="22"/>
        </w:rPr>
        <w:t xml:space="preserve">                   </w:t>
      </w:r>
      <w:r w:rsidR="00043547">
        <w:rPr>
          <w:sz w:val="22"/>
          <w:szCs w:val="22"/>
        </w:rPr>
        <w:t xml:space="preserve"> </w:t>
      </w:r>
      <w:r w:rsidR="00DC096A" w:rsidRPr="007E1544">
        <w:rPr>
          <w:b/>
          <w:sz w:val="22"/>
          <w:szCs w:val="22"/>
        </w:rPr>
        <w:t xml:space="preserve"> </w:t>
      </w:r>
      <w:r w:rsidR="00043547">
        <w:rPr>
          <w:b/>
          <w:sz w:val="22"/>
          <w:szCs w:val="22"/>
        </w:rPr>
        <w:t xml:space="preserve">Postal </w:t>
      </w:r>
      <w:r w:rsidRPr="007E1544">
        <w:rPr>
          <w:b/>
          <w:sz w:val="22"/>
          <w:szCs w:val="22"/>
        </w:rPr>
        <w:t>Mail</w:t>
      </w:r>
      <w:r>
        <w:rPr>
          <w:sz w:val="22"/>
          <w:szCs w:val="22"/>
        </w:rPr>
        <w:t xml:space="preserve"> </w:t>
      </w:r>
      <w:r w:rsidR="00DC096A" w:rsidRPr="00242546">
        <w:rPr>
          <w:rFonts w:cstheme="minorHAnsi"/>
          <w:sz w:val="44"/>
          <w:szCs w:val="44"/>
        </w:rPr>
        <w:t>□</w:t>
      </w:r>
      <w:r w:rsidR="00DC096A">
        <w:rPr>
          <w:rFonts w:cstheme="minorHAnsi"/>
          <w:sz w:val="22"/>
          <w:szCs w:val="22"/>
        </w:rPr>
        <w:t xml:space="preserve">   </w:t>
      </w:r>
      <w:r w:rsidRPr="007E1544">
        <w:rPr>
          <w:rFonts w:cstheme="minorHAnsi"/>
          <w:b/>
          <w:sz w:val="22"/>
          <w:szCs w:val="22"/>
        </w:rPr>
        <w:t>Electronically</w:t>
      </w:r>
      <w:r w:rsidR="00DC096A">
        <w:rPr>
          <w:rFonts w:cstheme="minorHAnsi"/>
          <w:sz w:val="22"/>
          <w:szCs w:val="22"/>
        </w:rPr>
        <w:t xml:space="preserve"> </w:t>
      </w:r>
      <w:r w:rsidR="00DC096A" w:rsidRPr="00242546">
        <w:rPr>
          <w:rFonts w:cstheme="minorHAnsi"/>
          <w:sz w:val="44"/>
          <w:szCs w:val="44"/>
        </w:rPr>
        <w:t>□</w:t>
      </w:r>
    </w:p>
    <w:p w:rsidR="008F0E68" w:rsidRDefault="003E4205"/>
    <w:p w:rsidR="008F0E68" w:rsidRDefault="00DC096A">
      <w:pPr>
        <w:rPr>
          <w:sz w:val="16"/>
          <w:szCs w:val="16"/>
        </w:rPr>
      </w:pPr>
      <w:r w:rsidRPr="008A5D6B">
        <w:rPr>
          <w:sz w:val="16"/>
          <w:szCs w:val="16"/>
        </w:rPr>
        <w:t xml:space="preserve">I the undersigned herby </w:t>
      </w:r>
      <w:r w:rsidR="002C2510">
        <w:rPr>
          <w:sz w:val="16"/>
          <w:szCs w:val="16"/>
        </w:rPr>
        <w:t xml:space="preserve">accept my complimentary renewal of </w:t>
      </w:r>
      <w:r w:rsidRPr="008A5D6B">
        <w:rPr>
          <w:sz w:val="16"/>
          <w:szCs w:val="16"/>
        </w:rPr>
        <w:t>member</w:t>
      </w:r>
      <w:r w:rsidR="002C2510">
        <w:rPr>
          <w:sz w:val="16"/>
          <w:szCs w:val="16"/>
        </w:rPr>
        <w:t>ship</w:t>
      </w:r>
      <w:r w:rsidRPr="008A5D6B">
        <w:rPr>
          <w:sz w:val="16"/>
          <w:szCs w:val="16"/>
        </w:rPr>
        <w:t xml:space="preserve"> of the </w:t>
      </w:r>
      <w:r w:rsidR="002C2510">
        <w:rPr>
          <w:sz w:val="16"/>
          <w:szCs w:val="16"/>
        </w:rPr>
        <w:t xml:space="preserve">Northern Australia Primary Health </w:t>
      </w:r>
      <w:proofErr w:type="gramStart"/>
      <w:r w:rsidR="002C2510">
        <w:rPr>
          <w:sz w:val="16"/>
          <w:szCs w:val="16"/>
        </w:rPr>
        <w:t xml:space="preserve">Limited </w:t>
      </w:r>
      <w:r w:rsidRPr="008A5D6B">
        <w:rPr>
          <w:sz w:val="16"/>
          <w:szCs w:val="16"/>
        </w:rPr>
        <w:t xml:space="preserve"> and</w:t>
      </w:r>
      <w:proofErr w:type="gramEnd"/>
      <w:r w:rsidRPr="008A5D6B">
        <w:rPr>
          <w:sz w:val="16"/>
          <w:szCs w:val="16"/>
        </w:rPr>
        <w:t xml:space="preserve"> understand I have full voting rights in accordance with the </w:t>
      </w:r>
      <w:r w:rsidR="002C2510">
        <w:rPr>
          <w:sz w:val="16"/>
          <w:szCs w:val="16"/>
        </w:rPr>
        <w:t>NAPHL</w:t>
      </w:r>
      <w:r w:rsidRPr="008A5D6B">
        <w:rPr>
          <w:sz w:val="16"/>
          <w:szCs w:val="16"/>
        </w:rPr>
        <w:t xml:space="preserve"> constitution</w:t>
      </w:r>
      <w:r>
        <w:rPr>
          <w:sz w:val="16"/>
          <w:szCs w:val="16"/>
        </w:rPr>
        <w:t>.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5367"/>
        <w:gridCol w:w="567"/>
        <w:gridCol w:w="3406"/>
      </w:tblGrid>
      <w:tr w:rsidR="00937437" w:rsidRPr="005114CE" w:rsidTr="008A68AC">
        <w:trPr>
          <w:trHeight w:val="288"/>
        </w:trPr>
        <w:tc>
          <w:tcPr>
            <w:tcW w:w="20" w:type="dxa"/>
            <w:vAlign w:val="bottom"/>
          </w:tcPr>
          <w:p w:rsidR="00937437" w:rsidRPr="005114CE" w:rsidRDefault="003E4205" w:rsidP="00937437">
            <w:pPr>
              <w:pStyle w:val="FieldText"/>
            </w:pPr>
          </w:p>
        </w:tc>
        <w:tc>
          <w:tcPr>
            <w:tcW w:w="5367" w:type="dxa"/>
            <w:tcBorders>
              <w:bottom w:val="single" w:sz="4" w:space="0" w:color="auto"/>
            </w:tcBorders>
            <w:vAlign w:val="bottom"/>
          </w:tcPr>
          <w:p w:rsidR="00937437" w:rsidRDefault="003E4205" w:rsidP="00937437">
            <w:pPr>
              <w:pStyle w:val="FieldText"/>
            </w:pPr>
          </w:p>
          <w:p w:rsidR="008F0E68" w:rsidRPr="008F0E68" w:rsidRDefault="003E4205" w:rsidP="008F0E68"/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937437" w:rsidRPr="00937437" w:rsidRDefault="003E4205" w:rsidP="00937437">
            <w:pPr>
              <w:pStyle w:val="FieldText"/>
            </w:pPr>
          </w:p>
        </w:tc>
        <w:tc>
          <w:tcPr>
            <w:tcW w:w="3406" w:type="dxa"/>
            <w:tcBorders>
              <w:bottom w:val="single" w:sz="4" w:space="0" w:color="auto"/>
            </w:tcBorders>
            <w:vAlign w:val="bottom"/>
          </w:tcPr>
          <w:p w:rsidR="00937437" w:rsidRPr="00937437" w:rsidRDefault="003E4205" w:rsidP="00937437">
            <w:pPr>
              <w:pStyle w:val="FieldText"/>
            </w:pPr>
          </w:p>
        </w:tc>
      </w:tr>
      <w:tr w:rsidR="00937437" w:rsidRPr="005114CE" w:rsidTr="008A68AC">
        <w:trPr>
          <w:trHeight w:val="144"/>
        </w:trPr>
        <w:tc>
          <w:tcPr>
            <w:tcW w:w="20" w:type="dxa"/>
            <w:vAlign w:val="bottom"/>
          </w:tcPr>
          <w:p w:rsidR="00937437" w:rsidRPr="008A68AC" w:rsidRDefault="003E4205" w:rsidP="001973AA">
            <w:pPr>
              <w:rPr>
                <w:rFonts w:ascii="Arial Narrow" w:hAnsi="Arial Narrow"/>
              </w:rPr>
            </w:pPr>
          </w:p>
        </w:tc>
        <w:tc>
          <w:tcPr>
            <w:tcW w:w="5367" w:type="dxa"/>
            <w:tcBorders>
              <w:top w:val="single" w:sz="4" w:space="0" w:color="auto"/>
            </w:tcBorders>
            <w:vAlign w:val="bottom"/>
          </w:tcPr>
          <w:p w:rsidR="00937437" w:rsidRPr="008A68AC" w:rsidRDefault="00DC096A" w:rsidP="001973AA">
            <w:pPr>
              <w:pStyle w:val="Heading3"/>
              <w:rPr>
                <w:rFonts w:ascii="Arial Narrow" w:hAnsi="Arial Narrow"/>
                <w:i w:val="0"/>
              </w:rPr>
            </w:pPr>
            <w:r w:rsidRPr="008A68AC">
              <w:rPr>
                <w:rFonts w:ascii="Arial Narrow" w:hAnsi="Arial Narrow"/>
                <w:i w:val="0"/>
              </w:rPr>
              <w:t>Signature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937437" w:rsidRPr="001973AA" w:rsidRDefault="003E4205" w:rsidP="001973AA">
            <w:pPr>
              <w:pStyle w:val="Heading3"/>
            </w:pPr>
          </w:p>
        </w:tc>
        <w:tc>
          <w:tcPr>
            <w:tcW w:w="3406" w:type="dxa"/>
            <w:tcBorders>
              <w:top w:val="single" w:sz="4" w:space="0" w:color="auto"/>
            </w:tcBorders>
            <w:vAlign w:val="bottom"/>
          </w:tcPr>
          <w:p w:rsidR="00937437" w:rsidRPr="008A68AC" w:rsidRDefault="00DC096A" w:rsidP="001973AA">
            <w:pPr>
              <w:pStyle w:val="Heading3"/>
              <w:rPr>
                <w:rFonts w:ascii="Arial Narrow" w:hAnsi="Arial Narrow"/>
                <w:i w:val="0"/>
              </w:rPr>
            </w:pPr>
            <w:r w:rsidRPr="008A68AC">
              <w:rPr>
                <w:rFonts w:ascii="Arial Narrow" w:hAnsi="Arial Narrow"/>
                <w:i w:val="0"/>
              </w:rPr>
              <w:t>Date</w:t>
            </w:r>
          </w:p>
        </w:tc>
      </w:tr>
    </w:tbl>
    <w:p w:rsidR="005F6E87" w:rsidRPr="001973AA" w:rsidRDefault="003E4205" w:rsidP="00CC6BB1">
      <w:pPr>
        <w:rPr>
          <w:sz w:val="8"/>
          <w:szCs w:val="8"/>
        </w:rPr>
      </w:pPr>
    </w:p>
    <w:sectPr w:rsidR="005F6E87" w:rsidRPr="001973AA" w:rsidSect="00F80683">
      <w:pgSz w:w="12240" w:h="15840"/>
      <w:pgMar w:top="426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BFE22B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581C84E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A760B9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33C8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403E1B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07456B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97664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14C3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E54A7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5CE38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683"/>
    <w:rsid w:val="000220FC"/>
    <w:rsid w:val="00043547"/>
    <w:rsid w:val="000703D9"/>
    <w:rsid w:val="00137093"/>
    <w:rsid w:val="00147E7A"/>
    <w:rsid w:val="001948BA"/>
    <w:rsid w:val="002C2510"/>
    <w:rsid w:val="002E777D"/>
    <w:rsid w:val="003E4205"/>
    <w:rsid w:val="00492717"/>
    <w:rsid w:val="0049353D"/>
    <w:rsid w:val="0061623B"/>
    <w:rsid w:val="00672408"/>
    <w:rsid w:val="00711219"/>
    <w:rsid w:val="007E1544"/>
    <w:rsid w:val="0089089E"/>
    <w:rsid w:val="00A67D09"/>
    <w:rsid w:val="00AA7752"/>
    <w:rsid w:val="00B170FF"/>
    <w:rsid w:val="00DC096A"/>
    <w:rsid w:val="00ED6DD3"/>
    <w:rsid w:val="00F80683"/>
    <w:rsid w:val="00FF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3AA"/>
    <w:rPr>
      <w:rFonts w:asciiTheme="minorHAnsi" w:hAnsiTheme="minorHAnsi"/>
      <w:sz w:val="18"/>
      <w:szCs w:val="24"/>
    </w:rPr>
  </w:style>
  <w:style w:type="paragraph" w:styleId="Heading1">
    <w:name w:val="heading 1"/>
    <w:basedOn w:val="Normal"/>
    <w:next w:val="Normal"/>
    <w:qFormat/>
    <w:rsid w:val="0000525E"/>
    <w:pPr>
      <w:spacing w:before="200" w:after="120"/>
      <w:outlineLvl w:val="0"/>
    </w:pPr>
    <w:rPr>
      <w:rFonts w:asciiTheme="majorHAnsi" w:hAnsiTheme="majorHAnsi"/>
      <w:b/>
      <w:sz w:val="24"/>
    </w:rPr>
  </w:style>
  <w:style w:type="paragraph" w:styleId="Heading2">
    <w:name w:val="heading 2"/>
    <w:basedOn w:val="Normal"/>
    <w:next w:val="Normal"/>
    <w:qFormat/>
    <w:rsid w:val="001973AA"/>
    <w:pPr>
      <w:shd w:val="clear" w:color="auto" w:fill="404040" w:themeFill="text1" w:themeFillTint="BF"/>
      <w:spacing w:before="200"/>
      <w:jc w:val="center"/>
      <w:outlineLvl w:val="1"/>
    </w:pPr>
    <w:rPr>
      <w:rFonts w:asciiTheme="majorHAnsi" w:hAnsiTheme="majorHAnsi"/>
      <w:b/>
      <w:color w:val="FFFFFF" w:themeColor="background1"/>
      <w:sz w:val="22"/>
    </w:rPr>
  </w:style>
  <w:style w:type="paragraph" w:styleId="Heading3">
    <w:name w:val="heading 3"/>
    <w:basedOn w:val="Normal"/>
    <w:next w:val="Normal"/>
    <w:qFormat/>
    <w:rsid w:val="001973AA"/>
    <w:pPr>
      <w:outlineLvl w:val="2"/>
    </w:pPr>
    <w:rPr>
      <w:i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2798A"/>
    <w:rPr>
      <w:rFonts w:ascii="Tahoma" w:hAnsi="Tahoma" w:cs="Tahoma"/>
      <w:sz w:val="16"/>
      <w:szCs w:val="16"/>
    </w:rPr>
  </w:style>
  <w:style w:type="paragraph" w:customStyle="1" w:styleId="FieldText">
    <w:name w:val="Field Text"/>
    <w:basedOn w:val="Normal"/>
    <w:next w:val="Normal"/>
    <w:link w:val="FieldTextChar"/>
    <w:qFormat/>
    <w:rsid w:val="002B652C"/>
    <w:rPr>
      <w:b/>
      <w:szCs w:val="19"/>
    </w:rPr>
  </w:style>
  <w:style w:type="character" w:customStyle="1" w:styleId="FieldTextChar">
    <w:name w:val="Field Text Char"/>
    <w:basedOn w:val="DefaultParagraphFont"/>
    <w:link w:val="FieldText"/>
    <w:rsid w:val="002B652C"/>
    <w:rPr>
      <w:rFonts w:ascii="Arial" w:hAnsi="Arial"/>
      <w:b/>
      <w:sz w:val="19"/>
      <w:szCs w:val="19"/>
      <w:lang w:val="en-US" w:eastAsia="en-US" w:bidi="ar-SA"/>
    </w:rPr>
  </w:style>
  <w:style w:type="table" w:styleId="TableGrid">
    <w:name w:val="Table Grid"/>
    <w:basedOn w:val="TableNormal"/>
    <w:uiPriority w:val="59"/>
    <w:rsid w:val="002B65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anyName">
    <w:name w:val="Company Name"/>
    <w:basedOn w:val="Normal"/>
    <w:qFormat/>
    <w:rsid w:val="001973AA"/>
    <w:pPr>
      <w:jc w:val="right"/>
    </w:pPr>
    <w:rPr>
      <w:rFonts w:asciiTheme="majorHAnsi" w:hAnsiTheme="majorHAnsi"/>
      <w:b/>
      <w:color w:val="404040" w:themeColor="text1" w:themeTint="BF"/>
      <w:sz w:val="28"/>
    </w:rPr>
  </w:style>
  <w:style w:type="character" w:styleId="Hyperlink">
    <w:name w:val="Hyperlink"/>
    <w:basedOn w:val="DefaultParagraphFont"/>
    <w:uiPriority w:val="99"/>
    <w:unhideWhenUsed/>
    <w:rsid w:val="00D37AE3"/>
    <w:rPr>
      <w:color w:val="0000FF" w:themeColor="hyperlink"/>
      <w:u w:val="single"/>
    </w:rPr>
  </w:style>
  <w:style w:type="paragraph" w:customStyle="1" w:styleId="Default">
    <w:name w:val="Default"/>
    <w:rsid w:val="000220F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3AA"/>
    <w:rPr>
      <w:rFonts w:asciiTheme="minorHAnsi" w:hAnsiTheme="minorHAnsi"/>
      <w:sz w:val="18"/>
      <w:szCs w:val="24"/>
    </w:rPr>
  </w:style>
  <w:style w:type="paragraph" w:styleId="Heading1">
    <w:name w:val="heading 1"/>
    <w:basedOn w:val="Normal"/>
    <w:next w:val="Normal"/>
    <w:qFormat/>
    <w:rsid w:val="0000525E"/>
    <w:pPr>
      <w:spacing w:before="200" w:after="120"/>
      <w:outlineLvl w:val="0"/>
    </w:pPr>
    <w:rPr>
      <w:rFonts w:asciiTheme="majorHAnsi" w:hAnsiTheme="majorHAnsi"/>
      <w:b/>
      <w:sz w:val="24"/>
    </w:rPr>
  </w:style>
  <w:style w:type="paragraph" w:styleId="Heading2">
    <w:name w:val="heading 2"/>
    <w:basedOn w:val="Normal"/>
    <w:next w:val="Normal"/>
    <w:qFormat/>
    <w:rsid w:val="001973AA"/>
    <w:pPr>
      <w:shd w:val="clear" w:color="auto" w:fill="404040" w:themeFill="text1" w:themeFillTint="BF"/>
      <w:spacing w:before="200"/>
      <w:jc w:val="center"/>
      <w:outlineLvl w:val="1"/>
    </w:pPr>
    <w:rPr>
      <w:rFonts w:asciiTheme="majorHAnsi" w:hAnsiTheme="majorHAnsi"/>
      <w:b/>
      <w:color w:val="FFFFFF" w:themeColor="background1"/>
      <w:sz w:val="22"/>
    </w:rPr>
  </w:style>
  <w:style w:type="paragraph" w:styleId="Heading3">
    <w:name w:val="heading 3"/>
    <w:basedOn w:val="Normal"/>
    <w:next w:val="Normal"/>
    <w:qFormat/>
    <w:rsid w:val="001973AA"/>
    <w:pPr>
      <w:outlineLvl w:val="2"/>
    </w:pPr>
    <w:rPr>
      <w:i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2798A"/>
    <w:rPr>
      <w:rFonts w:ascii="Tahoma" w:hAnsi="Tahoma" w:cs="Tahoma"/>
      <w:sz w:val="16"/>
      <w:szCs w:val="16"/>
    </w:rPr>
  </w:style>
  <w:style w:type="paragraph" w:customStyle="1" w:styleId="FieldText">
    <w:name w:val="Field Text"/>
    <w:basedOn w:val="Normal"/>
    <w:next w:val="Normal"/>
    <w:link w:val="FieldTextChar"/>
    <w:qFormat/>
    <w:rsid w:val="002B652C"/>
    <w:rPr>
      <w:b/>
      <w:szCs w:val="19"/>
    </w:rPr>
  </w:style>
  <w:style w:type="character" w:customStyle="1" w:styleId="FieldTextChar">
    <w:name w:val="Field Text Char"/>
    <w:basedOn w:val="DefaultParagraphFont"/>
    <w:link w:val="FieldText"/>
    <w:rsid w:val="002B652C"/>
    <w:rPr>
      <w:rFonts w:ascii="Arial" w:hAnsi="Arial"/>
      <w:b/>
      <w:sz w:val="19"/>
      <w:szCs w:val="19"/>
      <w:lang w:val="en-US" w:eastAsia="en-US" w:bidi="ar-SA"/>
    </w:rPr>
  </w:style>
  <w:style w:type="table" w:styleId="TableGrid">
    <w:name w:val="Table Grid"/>
    <w:basedOn w:val="TableNormal"/>
    <w:uiPriority w:val="59"/>
    <w:rsid w:val="002B65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anyName">
    <w:name w:val="Company Name"/>
    <w:basedOn w:val="Normal"/>
    <w:qFormat/>
    <w:rsid w:val="001973AA"/>
    <w:pPr>
      <w:jc w:val="right"/>
    </w:pPr>
    <w:rPr>
      <w:rFonts w:asciiTheme="majorHAnsi" w:hAnsiTheme="majorHAnsi"/>
      <w:b/>
      <w:color w:val="404040" w:themeColor="text1" w:themeTint="BF"/>
      <w:sz w:val="28"/>
    </w:rPr>
  </w:style>
  <w:style w:type="character" w:styleId="Hyperlink">
    <w:name w:val="Hyperlink"/>
    <w:basedOn w:val="DefaultParagraphFont"/>
    <w:uiPriority w:val="99"/>
    <w:unhideWhenUsed/>
    <w:rsid w:val="00D37AE3"/>
    <w:rPr>
      <w:color w:val="0000FF" w:themeColor="hyperlink"/>
      <w:u w:val="single"/>
    </w:rPr>
  </w:style>
  <w:style w:type="paragraph" w:customStyle="1" w:styleId="Default">
    <w:name w:val="Default"/>
    <w:rsid w:val="000220F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Keen\AppData\Roaming\Microsoft\Templates\Employee%20information%20for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073C0-86DA-408F-93BC-FF8ADF6DA7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A94FF7-99F6-49A1-816F-CB6348069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Employee information form</Template>
  <TotalTime>242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Employee information form</vt:lpstr>
    </vt:vector>
  </TitlesOfParts>
  <Company>Townsville Mackay Medicare Local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Employee information form</dc:title>
  <dc:creator>Hayley Keen</dc:creator>
  <cp:lastModifiedBy>Hayley Keen</cp:lastModifiedBy>
  <cp:revision>12</cp:revision>
  <cp:lastPrinted>2012-08-30T02:28:00Z</cp:lastPrinted>
  <dcterms:created xsi:type="dcterms:W3CDTF">2015-09-25T01:59:00Z</dcterms:created>
  <dcterms:modified xsi:type="dcterms:W3CDTF">2015-10-19T23:20:00Z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TC060889361033</vt:lpwstr>
  </property>
</Properties>
</file>